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5D443" w14:textId="77777777" w:rsidR="00F508BD" w:rsidRDefault="00F508BD" w:rsidP="00F508BD">
      <w:pPr>
        <w:keepNext/>
        <w:spacing w:after="120" w:line="240" w:lineRule="auto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Załącznik nr 1</w:t>
      </w:r>
    </w:p>
    <w:p w14:paraId="4FACF870" w14:textId="77777777" w:rsidR="00F508BD" w:rsidRPr="007F383F" w:rsidRDefault="00F508BD" w:rsidP="00F508BD">
      <w:pPr>
        <w:keepNext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</w:pPr>
      <w:r w:rsidRPr="007F383F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en-GB"/>
        </w:rPr>
        <w:t>FORMULARZ OFERTY</w:t>
      </w:r>
    </w:p>
    <w:p w14:paraId="39C3C252" w14:textId="77777777" w:rsidR="00F508BD" w:rsidRPr="00710E08" w:rsidRDefault="00F508BD" w:rsidP="00F508B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B8BB080" w14:textId="47A63BFE" w:rsidR="00F508BD" w:rsidRDefault="00F508BD" w:rsidP="00CB2FC1">
      <w:pPr>
        <w:pStyle w:val="Standard"/>
        <w:jc w:val="both"/>
        <w:rPr>
          <w:rFonts w:eastAsia="Times New Roman" w:cs="Times New Roman"/>
          <w:bCs/>
          <w:sz w:val="20"/>
          <w:szCs w:val="20"/>
          <w:lang w:eastAsia="pl-PL"/>
        </w:rPr>
      </w:pPr>
      <w:r w:rsidRPr="00CB2FC1">
        <w:rPr>
          <w:rFonts w:eastAsia="Times New Roman" w:cs="Times New Roman"/>
          <w:bCs/>
          <w:sz w:val="20"/>
          <w:szCs w:val="20"/>
          <w:lang w:eastAsia="pl-PL"/>
        </w:rPr>
        <w:t xml:space="preserve">W odpowiedzi na Zapytanie Ofertowe </w:t>
      </w:r>
      <w:r w:rsidRPr="00CB2FC1">
        <w:rPr>
          <w:rFonts w:eastAsia="Times New Roman" w:cs="Times New Roman"/>
          <w:b/>
          <w:sz w:val="20"/>
          <w:szCs w:val="20"/>
          <w:lang w:eastAsia="pl-PL"/>
        </w:rPr>
        <w:t>nr</w:t>
      </w:r>
      <w:r w:rsidR="00CB2FC1" w:rsidRPr="00CB2FC1">
        <w:rPr>
          <w:rFonts w:eastAsia="Times New Roman" w:cs="Times New Roman"/>
          <w:bCs/>
          <w:sz w:val="20"/>
          <w:szCs w:val="20"/>
          <w:lang w:eastAsia="pl-PL"/>
        </w:rPr>
        <w:t xml:space="preserve"> </w:t>
      </w:r>
      <w:r w:rsidR="00717C62">
        <w:rPr>
          <w:b/>
          <w:bCs/>
          <w:color w:val="000000" w:themeColor="text1"/>
          <w:sz w:val="20"/>
          <w:szCs w:val="20"/>
        </w:rPr>
        <w:t>8</w:t>
      </w:r>
      <w:r w:rsidR="00CB2FC1" w:rsidRPr="00CB2FC1">
        <w:rPr>
          <w:b/>
          <w:bCs/>
          <w:color w:val="000000" w:themeColor="text1"/>
          <w:sz w:val="20"/>
          <w:szCs w:val="20"/>
        </w:rPr>
        <w:t>_1.4_2025</w:t>
      </w:r>
      <w:r w:rsidR="002915E3" w:rsidRPr="00CB2FC1">
        <w:rPr>
          <w:b/>
          <w:bCs/>
          <w:color w:val="000000" w:themeColor="text1"/>
          <w:sz w:val="20"/>
          <w:szCs w:val="20"/>
        </w:rPr>
        <w:t xml:space="preserve"> </w:t>
      </w:r>
      <w:r w:rsidRPr="00CB2FC1">
        <w:rPr>
          <w:rFonts w:eastAsia="Times New Roman" w:cs="Times New Roman"/>
          <w:b/>
          <w:bCs/>
          <w:sz w:val="20"/>
          <w:szCs w:val="20"/>
          <w:lang w:eastAsia="pl-PL"/>
        </w:rPr>
        <w:t xml:space="preserve">z dnia </w:t>
      </w:r>
      <w:r w:rsidR="00717C62">
        <w:rPr>
          <w:b/>
          <w:bCs/>
          <w:color w:val="000000" w:themeColor="text1"/>
          <w:sz w:val="20"/>
          <w:szCs w:val="20"/>
        </w:rPr>
        <w:t>2</w:t>
      </w:r>
      <w:r w:rsidR="00362F2C">
        <w:rPr>
          <w:b/>
          <w:bCs/>
          <w:color w:val="000000" w:themeColor="text1"/>
          <w:sz w:val="20"/>
          <w:szCs w:val="20"/>
        </w:rPr>
        <w:t>3</w:t>
      </w:r>
      <w:r w:rsidR="00717C62">
        <w:rPr>
          <w:b/>
          <w:bCs/>
          <w:color w:val="000000" w:themeColor="text1"/>
          <w:sz w:val="20"/>
          <w:szCs w:val="20"/>
        </w:rPr>
        <w:t>.04.2026</w:t>
      </w:r>
      <w:r w:rsidR="00CB2FC1" w:rsidRPr="00CB2FC1">
        <w:rPr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CB2FC1">
        <w:rPr>
          <w:rFonts w:eastAsia="Times New Roman" w:cs="Times New Roman"/>
          <w:b/>
          <w:bCs/>
          <w:sz w:val="20"/>
          <w:szCs w:val="20"/>
          <w:lang w:eastAsia="pl-PL"/>
        </w:rPr>
        <w:t>r</w:t>
      </w:r>
      <w:r w:rsidRPr="00CB2FC1">
        <w:rPr>
          <w:b/>
          <w:sz w:val="20"/>
          <w:szCs w:val="20"/>
        </w:rPr>
        <w:t>.</w:t>
      </w:r>
      <w:bookmarkStart w:id="0" w:name="_Hlk508113381"/>
      <w:r w:rsidRPr="00CB2FC1">
        <w:rPr>
          <w:b/>
          <w:sz w:val="20"/>
          <w:szCs w:val="20"/>
        </w:rPr>
        <w:t xml:space="preserve"> </w:t>
      </w:r>
      <w:bookmarkEnd w:id="0"/>
      <w:r w:rsidR="009D4737" w:rsidRPr="00CB2FC1">
        <w:rPr>
          <w:b/>
          <w:sz w:val="20"/>
          <w:szCs w:val="20"/>
        </w:rPr>
        <w:t xml:space="preserve">na </w:t>
      </w:r>
      <w:r w:rsidR="00717C62">
        <w:rPr>
          <w:rFonts w:cs="Times New Roman"/>
          <w:b/>
          <w:sz w:val="20"/>
          <w:szCs w:val="20"/>
        </w:rPr>
        <w:t xml:space="preserve">usługi dotyczące wdrożenia rekomendacji wzorniczych </w:t>
      </w:r>
      <w:r w:rsidRPr="00CB2FC1">
        <w:rPr>
          <w:rFonts w:eastAsia="Times New Roman" w:cs="Times New Roman"/>
          <w:bCs/>
          <w:sz w:val="20"/>
          <w:szCs w:val="20"/>
          <w:lang w:eastAsia="pl-PL"/>
        </w:rPr>
        <w:t>składamy poniższą ofertę.</w:t>
      </w:r>
    </w:p>
    <w:p w14:paraId="3A5F8631" w14:textId="77777777" w:rsidR="00CB2FC1" w:rsidRPr="007F383F" w:rsidRDefault="00CB2FC1" w:rsidP="00CB2FC1">
      <w:pPr>
        <w:pStyle w:val="Standard"/>
        <w:jc w:val="both"/>
        <w:rPr>
          <w:rFonts w:eastAsia="Times New Roman" w:cs="Times New Roman"/>
          <w:bCs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9"/>
        <w:gridCol w:w="5731"/>
      </w:tblGrid>
      <w:tr w:rsidR="00F508BD" w:rsidRPr="007F383F" w14:paraId="76E36649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48FEED53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Dane Oferenta</w:t>
            </w:r>
          </w:p>
        </w:tc>
      </w:tr>
      <w:tr w:rsidR="00F508BD" w:rsidRPr="007F383F" w14:paraId="5E722339" w14:textId="77777777" w:rsidTr="000B79B0">
        <w:trPr>
          <w:trHeight w:val="454"/>
          <w:jc w:val="center"/>
        </w:trPr>
        <w:tc>
          <w:tcPr>
            <w:tcW w:w="3329" w:type="dxa"/>
            <w:vAlign w:val="center"/>
          </w:tcPr>
          <w:p w14:paraId="0CD7F642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Nazwa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Imię i Nazwisko*</w:t>
            </w:r>
          </w:p>
        </w:tc>
        <w:tc>
          <w:tcPr>
            <w:tcW w:w="5731" w:type="dxa"/>
          </w:tcPr>
          <w:p w14:paraId="540EFFA4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133EC896" w14:textId="77777777" w:rsidTr="000B79B0">
        <w:trPr>
          <w:trHeight w:val="454"/>
          <w:jc w:val="center"/>
        </w:trPr>
        <w:tc>
          <w:tcPr>
            <w:tcW w:w="3329" w:type="dxa"/>
            <w:vAlign w:val="center"/>
          </w:tcPr>
          <w:p w14:paraId="5BBE2A15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Adres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/ Adres zamieszkania*</w:t>
            </w:r>
          </w:p>
        </w:tc>
        <w:tc>
          <w:tcPr>
            <w:tcW w:w="5731" w:type="dxa"/>
          </w:tcPr>
          <w:p w14:paraId="29614272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0B3CF978" w14:textId="77777777" w:rsidTr="000B79B0">
        <w:trPr>
          <w:trHeight w:val="454"/>
          <w:jc w:val="center"/>
        </w:trPr>
        <w:tc>
          <w:tcPr>
            <w:tcW w:w="3329" w:type="dxa"/>
            <w:vAlign w:val="center"/>
          </w:tcPr>
          <w:p w14:paraId="6AA1ECAB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NIP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/ REGON / PESEL*</w:t>
            </w:r>
          </w:p>
        </w:tc>
        <w:tc>
          <w:tcPr>
            <w:tcW w:w="5731" w:type="dxa"/>
          </w:tcPr>
          <w:p w14:paraId="61015594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05EA5C41" w14:textId="77777777" w:rsidTr="000B79B0">
        <w:trPr>
          <w:trHeight w:val="454"/>
          <w:jc w:val="center"/>
        </w:trPr>
        <w:tc>
          <w:tcPr>
            <w:tcW w:w="3329" w:type="dxa"/>
            <w:vAlign w:val="center"/>
          </w:tcPr>
          <w:p w14:paraId="3D3B16E2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NR KRS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/ nr CEIDG*</w:t>
            </w:r>
          </w:p>
        </w:tc>
        <w:tc>
          <w:tcPr>
            <w:tcW w:w="5731" w:type="dxa"/>
          </w:tcPr>
          <w:p w14:paraId="1EE9AEF9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4B879222" w14:textId="77777777" w:rsidTr="000B79B0">
        <w:trPr>
          <w:trHeight w:val="454"/>
          <w:jc w:val="center"/>
        </w:trPr>
        <w:tc>
          <w:tcPr>
            <w:tcW w:w="3329" w:type="dxa"/>
            <w:vAlign w:val="center"/>
          </w:tcPr>
          <w:p w14:paraId="0AE1DC45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Rodzaj podmiotu</w:t>
            </w:r>
          </w:p>
        </w:tc>
        <w:tc>
          <w:tcPr>
            <w:tcW w:w="5731" w:type="dxa"/>
          </w:tcPr>
          <w:p w14:paraId="15CBEE74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7287DB02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26930DDF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Dane </w:t>
            </w: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D9D9D9" w:themeFill="background1" w:themeFillShade="D9"/>
                <w:lang w:eastAsia="pl-PL"/>
              </w:rPr>
              <w:t>Osoby Kontaktowej</w:t>
            </w:r>
          </w:p>
        </w:tc>
      </w:tr>
      <w:tr w:rsidR="00F508BD" w:rsidRPr="007F383F" w14:paraId="463AB271" w14:textId="77777777" w:rsidTr="00F575B4">
        <w:trPr>
          <w:jc w:val="center"/>
        </w:trPr>
        <w:tc>
          <w:tcPr>
            <w:tcW w:w="3329" w:type="dxa"/>
          </w:tcPr>
          <w:p w14:paraId="60E9C201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5731" w:type="dxa"/>
          </w:tcPr>
          <w:p w14:paraId="02C477F5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6D003A60" w14:textId="77777777" w:rsidTr="00F575B4">
        <w:trPr>
          <w:jc w:val="center"/>
        </w:trPr>
        <w:tc>
          <w:tcPr>
            <w:tcW w:w="3329" w:type="dxa"/>
          </w:tcPr>
          <w:p w14:paraId="54DC7AFC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Adres e-mail</w:t>
            </w:r>
          </w:p>
        </w:tc>
        <w:tc>
          <w:tcPr>
            <w:tcW w:w="5731" w:type="dxa"/>
          </w:tcPr>
          <w:p w14:paraId="2966EF8A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4AD32221" w14:textId="77777777" w:rsidTr="00F575B4">
        <w:trPr>
          <w:jc w:val="center"/>
        </w:trPr>
        <w:tc>
          <w:tcPr>
            <w:tcW w:w="3329" w:type="dxa"/>
          </w:tcPr>
          <w:p w14:paraId="3CCC6C63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Telefon</w:t>
            </w:r>
          </w:p>
        </w:tc>
        <w:tc>
          <w:tcPr>
            <w:tcW w:w="5731" w:type="dxa"/>
          </w:tcPr>
          <w:p w14:paraId="0966E105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1545A96E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20D1375D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Parametry oferty</w:t>
            </w:r>
          </w:p>
        </w:tc>
      </w:tr>
      <w:tr w:rsidR="00F508BD" w:rsidRPr="007F383F" w14:paraId="24D1591F" w14:textId="77777777" w:rsidTr="00F575B4">
        <w:trPr>
          <w:jc w:val="center"/>
        </w:trPr>
        <w:tc>
          <w:tcPr>
            <w:tcW w:w="3329" w:type="dxa"/>
          </w:tcPr>
          <w:p w14:paraId="2C818EBE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Data przygotowania oferty</w:t>
            </w:r>
          </w:p>
        </w:tc>
        <w:tc>
          <w:tcPr>
            <w:tcW w:w="5731" w:type="dxa"/>
          </w:tcPr>
          <w:p w14:paraId="014DE831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11D1FFF4" w14:textId="77777777" w:rsidTr="00F575B4">
        <w:trPr>
          <w:jc w:val="center"/>
        </w:trPr>
        <w:tc>
          <w:tcPr>
            <w:tcW w:w="3329" w:type="dxa"/>
          </w:tcPr>
          <w:p w14:paraId="0E54D262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Sposoby płatności</w:t>
            </w:r>
          </w:p>
        </w:tc>
        <w:tc>
          <w:tcPr>
            <w:tcW w:w="5731" w:type="dxa"/>
          </w:tcPr>
          <w:p w14:paraId="6717A997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16F93BA1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4054F9A0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Określenie przedmiotu oferty (zakres i szczegółowy opis oferowanych usług/produktów)</w:t>
            </w:r>
          </w:p>
        </w:tc>
      </w:tr>
      <w:tr w:rsidR="00F508BD" w:rsidRPr="007F383F" w14:paraId="37353009" w14:textId="77777777" w:rsidTr="00717C62">
        <w:trPr>
          <w:trHeight w:val="552"/>
          <w:jc w:val="center"/>
        </w:trPr>
        <w:tc>
          <w:tcPr>
            <w:tcW w:w="9060" w:type="dxa"/>
            <w:gridSpan w:val="2"/>
          </w:tcPr>
          <w:p w14:paraId="362EA9CF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B2FC1" w:rsidRPr="007F383F" w14:paraId="2EA24B5A" w14:textId="77777777" w:rsidTr="00FF473A">
        <w:trPr>
          <w:trHeight w:val="825"/>
          <w:jc w:val="center"/>
        </w:trPr>
        <w:tc>
          <w:tcPr>
            <w:tcW w:w="3329" w:type="dxa"/>
            <w:vAlign w:val="center"/>
          </w:tcPr>
          <w:p w14:paraId="3A02ECB5" w14:textId="78650959" w:rsidR="00CB2FC1" w:rsidRPr="00CB2FC1" w:rsidRDefault="00CB2FC1" w:rsidP="00CB2FC1">
            <w:pPr>
              <w:suppressAutoHyphens w:val="0"/>
              <w:spacing w:after="0" w:line="240" w:lineRule="auto"/>
              <w:jc w:val="both"/>
              <w:rPr>
                <w:bCs/>
              </w:rPr>
            </w:pPr>
            <w:r w:rsidRPr="00CB2FC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Wartość usługi </w:t>
            </w:r>
            <w:r w:rsidR="00717C6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opracowania strategii marketingowej wdrażania nowego produktu</w:t>
            </w:r>
          </w:p>
        </w:tc>
        <w:tc>
          <w:tcPr>
            <w:tcW w:w="5731" w:type="dxa"/>
          </w:tcPr>
          <w:p w14:paraId="1D3FAB7B" w14:textId="77777777" w:rsidR="00CB2FC1" w:rsidRPr="00F860F6" w:rsidRDefault="00CB2FC1" w:rsidP="00FF4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B2FC1" w:rsidRPr="007F383F" w14:paraId="639624FA" w14:textId="77777777" w:rsidTr="00FF473A">
        <w:trPr>
          <w:trHeight w:val="825"/>
          <w:jc w:val="center"/>
        </w:trPr>
        <w:tc>
          <w:tcPr>
            <w:tcW w:w="3329" w:type="dxa"/>
            <w:vAlign w:val="center"/>
          </w:tcPr>
          <w:p w14:paraId="233181FB" w14:textId="5816965B" w:rsidR="00CB2FC1" w:rsidRPr="00CB2FC1" w:rsidRDefault="00CB2FC1" w:rsidP="00CB2FC1">
            <w:pPr>
              <w:suppressAutoHyphens w:val="0"/>
              <w:spacing w:after="0" w:line="240" w:lineRule="auto"/>
              <w:jc w:val="both"/>
              <w:rPr>
                <w:bCs/>
              </w:rPr>
            </w:pPr>
            <w:r w:rsidRPr="00CB2FC1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Wartość usługi </w:t>
            </w:r>
            <w:r w:rsidR="00717C62"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zaprojektowania identyfikacji wizualnej nowego produktu</w:t>
            </w:r>
          </w:p>
        </w:tc>
        <w:tc>
          <w:tcPr>
            <w:tcW w:w="5731" w:type="dxa"/>
          </w:tcPr>
          <w:p w14:paraId="3D543C32" w14:textId="77777777" w:rsidR="00CB2FC1" w:rsidRPr="00F860F6" w:rsidRDefault="00CB2FC1" w:rsidP="00FF4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17C62" w:rsidRPr="007F383F" w14:paraId="3068880A" w14:textId="77777777" w:rsidTr="00FF473A">
        <w:trPr>
          <w:trHeight w:val="825"/>
          <w:jc w:val="center"/>
        </w:trPr>
        <w:tc>
          <w:tcPr>
            <w:tcW w:w="3329" w:type="dxa"/>
            <w:vAlign w:val="center"/>
          </w:tcPr>
          <w:p w14:paraId="19962646" w14:textId="642DED44" w:rsidR="00717C62" w:rsidRPr="00CB2FC1" w:rsidRDefault="00717C62" w:rsidP="00CB2FC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>Wartość usługi opracowania projektów</w:t>
            </w:r>
            <w:r w:rsidRPr="001E53D6">
              <w:rPr>
                <w:rFonts w:ascii="Times New Roman" w:hAnsi="Times New Roman" w:cs="Times New Roman"/>
                <w:sz w:val="20"/>
                <w:szCs w:val="20"/>
              </w:rPr>
              <w:t xml:space="preserve"> materiałów marketingowych dla nowego produktu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731" w:type="dxa"/>
          </w:tcPr>
          <w:p w14:paraId="30470A72" w14:textId="77777777" w:rsidR="00717C62" w:rsidRPr="00F860F6" w:rsidRDefault="00717C62" w:rsidP="00FF4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717C62" w:rsidRPr="007F383F" w14:paraId="736B489D" w14:textId="77777777" w:rsidTr="00FF473A">
        <w:trPr>
          <w:trHeight w:val="825"/>
          <w:jc w:val="center"/>
        </w:trPr>
        <w:tc>
          <w:tcPr>
            <w:tcW w:w="3329" w:type="dxa"/>
            <w:vAlign w:val="center"/>
          </w:tcPr>
          <w:p w14:paraId="2A00DBB7" w14:textId="7FAFEEB0" w:rsidR="00717C62" w:rsidRDefault="00717C62" w:rsidP="00CB2FC1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eastAsia="pl-PL"/>
              </w:rPr>
              <w:t xml:space="preserve">Wartość usługi </w:t>
            </w:r>
            <w:r w:rsidRPr="001E53D6">
              <w:rPr>
                <w:rFonts w:ascii="Times New Roman" w:hAnsi="Times New Roman" w:cs="Times New Roman"/>
                <w:sz w:val="20"/>
                <w:szCs w:val="20"/>
              </w:rPr>
              <w:t>pracowani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1E53D6">
              <w:rPr>
                <w:rFonts w:ascii="Times New Roman" w:hAnsi="Times New Roman" w:cs="Times New Roman"/>
                <w:sz w:val="20"/>
                <w:szCs w:val="20"/>
              </w:rPr>
              <w:t xml:space="preserve"> podstrony internetowej dla nowego produktu</w:t>
            </w:r>
          </w:p>
        </w:tc>
        <w:tc>
          <w:tcPr>
            <w:tcW w:w="5731" w:type="dxa"/>
          </w:tcPr>
          <w:p w14:paraId="7DF9CE46" w14:textId="77777777" w:rsidR="00717C62" w:rsidRPr="00F860F6" w:rsidRDefault="00717C62" w:rsidP="00FF4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73E7E9EA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0E8087D7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Odniesienie do kryteriów wyboru oferty</w:t>
            </w:r>
          </w:p>
        </w:tc>
      </w:tr>
      <w:tr w:rsidR="00F508BD" w:rsidRPr="007F383F" w14:paraId="132A2A11" w14:textId="77777777" w:rsidTr="00F575B4">
        <w:trPr>
          <w:trHeight w:val="825"/>
          <w:jc w:val="center"/>
        </w:trPr>
        <w:tc>
          <w:tcPr>
            <w:tcW w:w="3329" w:type="dxa"/>
            <w:vAlign w:val="center"/>
          </w:tcPr>
          <w:p w14:paraId="2305B9A9" w14:textId="77777777" w:rsidR="00F508BD" w:rsidRPr="00F860F6" w:rsidRDefault="00F508BD" w:rsidP="00F575B4">
            <w:pPr>
              <w:pStyle w:val="redniecieniowanie1akcent11"/>
              <w:snapToGrid w:val="0"/>
            </w:pPr>
          </w:p>
          <w:p w14:paraId="2DB0416B" w14:textId="4679E080" w:rsidR="00F508BD" w:rsidRPr="00CB2FC1" w:rsidRDefault="00CB2FC1" w:rsidP="00F575B4">
            <w:pPr>
              <w:pStyle w:val="redniecieniowanie1akcent11"/>
              <w:snapToGrid w:val="0"/>
              <w:rPr>
                <w:b/>
                <w:bCs/>
              </w:rPr>
            </w:pPr>
            <w:r w:rsidRPr="00CB2FC1">
              <w:rPr>
                <w:b/>
                <w:bCs/>
              </w:rPr>
              <w:t>Wartość</w:t>
            </w:r>
            <w:r w:rsidR="00F508BD" w:rsidRPr="00CB2FC1">
              <w:rPr>
                <w:b/>
                <w:bCs/>
              </w:rPr>
              <w:t xml:space="preserve"> zamówienia netto </w:t>
            </w:r>
          </w:p>
          <w:p w14:paraId="5DCA621D" w14:textId="77777777" w:rsidR="00F508BD" w:rsidRPr="00F860F6" w:rsidRDefault="00F508BD" w:rsidP="00F575B4">
            <w:pPr>
              <w:spacing w:after="0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5731" w:type="dxa"/>
          </w:tcPr>
          <w:p w14:paraId="3822CDE0" w14:textId="77777777" w:rsidR="00F508BD" w:rsidRPr="00F860F6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A40CDF6" w14:textId="77777777" w:rsidR="00F508BD" w:rsidRPr="00F860F6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35889C74" w14:textId="77777777" w:rsidTr="00F575B4">
        <w:trPr>
          <w:jc w:val="center"/>
        </w:trPr>
        <w:tc>
          <w:tcPr>
            <w:tcW w:w="9060" w:type="dxa"/>
            <w:gridSpan w:val="2"/>
            <w:shd w:val="clear" w:color="auto" w:fill="D9D9D9" w:themeFill="background1" w:themeFillShade="D9"/>
          </w:tcPr>
          <w:p w14:paraId="539C7D88" w14:textId="77777777" w:rsidR="00F508BD" w:rsidRPr="00FE31C9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Załączniki do formularza</w:t>
            </w:r>
          </w:p>
        </w:tc>
      </w:tr>
      <w:tr w:rsidR="00F508BD" w:rsidRPr="007F383F" w14:paraId="1F1613BF" w14:textId="77777777" w:rsidTr="002915E3">
        <w:trPr>
          <w:trHeight w:val="797"/>
          <w:jc w:val="center"/>
        </w:trPr>
        <w:tc>
          <w:tcPr>
            <w:tcW w:w="3329" w:type="dxa"/>
          </w:tcPr>
          <w:p w14:paraId="54E6E402" w14:textId="77777777" w:rsidR="00F508BD" w:rsidRPr="00FE31C9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Załącznik nr 2 Oświadczenie o spełnieniu wszystkich warunków udziału w postępowaniu </w:t>
            </w:r>
          </w:p>
        </w:tc>
        <w:tc>
          <w:tcPr>
            <w:tcW w:w="5731" w:type="dxa"/>
            <w:vAlign w:val="center"/>
          </w:tcPr>
          <w:p w14:paraId="38C600B6" w14:textId="77777777" w:rsidR="00F508BD" w:rsidRPr="007F383F" w:rsidRDefault="00F508BD" w:rsidP="00291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(TAK/NIE)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*</w:t>
            </w:r>
          </w:p>
        </w:tc>
      </w:tr>
    </w:tbl>
    <w:p w14:paraId="38BBBD04" w14:textId="77777777" w:rsidR="00F508BD" w:rsidRDefault="00F508BD" w:rsidP="00F508BD">
      <w:pPr>
        <w:keepNext/>
        <w:spacing w:after="120" w:line="240" w:lineRule="auto"/>
        <w:outlineLvl w:val="1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*niepotrzebne skreślić</w:t>
      </w:r>
    </w:p>
    <w:p w14:paraId="73DF6C07" w14:textId="1F070E81" w:rsidR="00F508BD" w:rsidRDefault="00F508BD" w:rsidP="00CB2FC1">
      <w:pPr>
        <w:keepNext/>
        <w:spacing w:after="120" w:line="240" w:lineRule="auto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F383F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Oświadczenie oferenta:</w:t>
      </w:r>
      <w:r w:rsidR="00CB2FC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7F383F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Oświadczamy, że zapoznaliśmy się z Zapytaniem Ofertowym i nasza oferta zawiera wszystkie elementy określone w Zapytaniu.</w:t>
      </w:r>
    </w:p>
    <w:p w14:paraId="5D405016" w14:textId="77777777" w:rsidR="00F508BD" w:rsidRPr="007F383F" w:rsidRDefault="00F508BD" w:rsidP="00F508B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3"/>
        <w:gridCol w:w="5271"/>
      </w:tblGrid>
      <w:tr w:rsidR="00F508BD" w:rsidRPr="007F383F" w14:paraId="7C2DFD17" w14:textId="77777777" w:rsidTr="00F575B4">
        <w:trPr>
          <w:trHeight w:val="926"/>
          <w:jc w:val="center"/>
        </w:trPr>
        <w:tc>
          <w:tcPr>
            <w:tcW w:w="3936" w:type="dxa"/>
            <w:vAlign w:val="center"/>
          </w:tcPr>
          <w:p w14:paraId="074D4C77" w14:textId="77777777" w:rsidR="00F508BD" w:rsidRPr="007F383F" w:rsidRDefault="00F508BD" w:rsidP="00F5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lastRenderedPageBreak/>
              <w:t>Imię i Nazwisko osoby upoważnionej do złożenia oferty</w:t>
            </w:r>
          </w:p>
        </w:tc>
        <w:tc>
          <w:tcPr>
            <w:tcW w:w="5276" w:type="dxa"/>
          </w:tcPr>
          <w:p w14:paraId="3B7B16FF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508BD" w:rsidRPr="007F383F" w14:paraId="6178F20F" w14:textId="77777777" w:rsidTr="00F575B4">
        <w:trPr>
          <w:jc w:val="center"/>
        </w:trPr>
        <w:tc>
          <w:tcPr>
            <w:tcW w:w="3936" w:type="dxa"/>
          </w:tcPr>
          <w:p w14:paraId="0B534E00" w14:textId="77777777" w:rsidR="00F508BD" w:rsidRPr="007F383F" w:rsidRDefault="00F508BD" w:rsidP="00F5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15E4062F" w14:textId="77777777" w:rsidR="00F508BD" w:rsidRPr="007F383F" w:rsidRDefault="00F508BD" w:rsidP="00F5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F383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Data i podpis</w:t>
            </w:r>
          </w:p>
          <w:p w14:paraId="67CDE4AE" w14:textId="77777777" w:rsidR="00F508BD" w:rsidRPr="007F383F" w:rsidRDefault="00F508BD" w:rsidP="00F575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276" w:type="dxa"/>
          </w:tcPr>
          <w:p w14:paraId="60CADC79" w14:textId="77777777" w:rsidR="00F508BD" w:rsidRPr="007F383F" w:rsidRDefault="00F508BD" w:rsidP="00F575B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7C960F78" w14:textId="77777777" w:rsidR="00040447" w:rsidRPr="00F508BD" w:rsidRDefault="00040447" w:rsidP="00CB2FC1"/>
    <w:sectPr w:rsidR="00040447" w:rsidRPr="00F508BD" w:rsidSect="00006883">
      <w:headerReference w:type="default" r:id="rId7"/>
      <w:pgSz w:w="11906" w:h="16838"/>
      <w:pgMar w:top="1417" w:right="1558" w:bottom="1417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9F100" w14:textId="77777777" w:rsidR="00F70928" w:rsidRDefault="00F70928" w:rsidP="00AE7D67">
      <w:pPr>
        <w:spacing w:after="0" w:line="240" w:lineRule="auto"/>
      </w:pPr>
      <w:r>
        <w:separator/>
      </w:r>
    </w:p>
  </w:endnote>
  <w:endnote w:type="continuationSeparator" w:id="0">
    <w:p w14:paraId="34FFEB3C" w14:textId="77777777" w:rsidR="00F70928" w:rsidRDefault="00F70928" w:rsidP="00AE7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A5085" w14:textId="77777777" w:rsidR="00F70928" w:rsidRDefault="00F70928" w:rsidP="00AE7D67">
      <w:pPr>
        <w:spacing w:after="0" w:line="240" w:lineRule="auto"/>
      </w:pPr>
      <w:r>
        <w:separator/>
      </w:r>
    </w:p>
  </w:footnote>
  <w:footnote w:type="continuationSeparator" w:id="0">
    <w:p w14:paraId="5DE91383" w14:textId="77777777" w:rsidR="00F70928" w:rsidRDefault="00F70928" w:rsidP="00AE7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7F63A" w14:textId="704948C8" w:rsidR="00815EAE" w:rsidRPr="00815EAE" w:rsidRDefault="00552D25" w:rsidP="00815EAE">
    <w:pPr>
      <w:pStyle w:val="Nagwek"/>
    </w:pPr>
    <w:r>
      <w:rPr>
        <w:noProof/>
      </w:rPr>
      <w:drawing>
        <wp:inline distT="0" distB="0" distL="0" distR="0" wp14:anchorId="467A0822" wp14:editId="4DD01EE0">
          <wp:extent cx="5850890" cy="521335"/>
          <wp:effectExtent l="0" t="0" r="0" b="0"/>
          <wp:docPr id="1608787053" name="Obraz 1" descr="Pasek logotypów funduszy Europejskich: logotyp Fundusze Europejskie dla Polski Wschodniej, logotyp Rzeczpospolita Polska, Dofinansowane przez Unię Europrjską. Logotyp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787053" name="Obraz 1" descr="Pasek logotypów funduszy Europejskich: logotyp Fundusze Europejskie dla Polski Wschodniej, logotyp Rzeczpospolita Polska, Dofinansowane przez Unię Europrjską. Logotyp PARP Grupa PF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0890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216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2136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5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171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6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</w:rPr>
    </w:lvl>
  </w:abstractNum>
  <w:abstractNum w:abstractNumId="7" w15:restartNumberingAfterBreak="0">
    <w:nsid w:val="0000000D"/>
    <w:multiLevelType w:val="singleLevel"/>
    <w:tmpl w:val="21CC173E"/>
    <w:name w:val="WW8Num1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</w:rPr>
    </w:lvl>
  </w:abstractNum>
  <w:abstractNum w:abstractNumId="8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2138" w:hanging="360"/>
      </w:pPr>
      <w:rPr>
        <w:rFonts w:ascii="Symbol" w:hAnsi="Symbol"/>
      </w:rPr>
    </w:lvl>
  </w:abstractNum>
  <w:abstractNum w:abstractNumId="9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1800" w:hanging="1080"/>
      </w:pPr>
      <w:rPr>
        <w:rFonts w:ascii="Symbol" w:hAnsi="Symbol" w:cs="Times New Roman"/>
      </w:rPr>
    </w:lvl>
  </w:abstractNum>
  <w:abstractNum w:abstractNumId="10" w15:restartNumberingAfterBreak="0">
    <w:nsid w:val="00000010"/>
    <w:multiLevelType w:val="singleLevel"/>
    <w:tmpl w:val="B2B8B79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cs="Times New Roman"/>
        <w:b w:val="0"/>
        <w:color w:val="auto"/>
      </w:rPr>
    </w:lvl>
  </w:abstractNum>
  <w:abstractNum w:abstractNumId="11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cs="Times New Roman"/>
      </w:rPr>
    </w:lvl>
  </w:abstractNum>
  <w:abstractNum w:abstractNumId="12" w15:restartNumberingAfterBreak="0">
    <w:nsid w:val="0CC8744E"/>
    <w:multiLevelType w:val="hybridMultilevel"/>
    <w:tmpl w:val="3404E928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13" w15:restartNumberingAfterBreak="0">
    <w:nsid w:val="0D134BA8"/>
    <w:multiLevelType w:val="hybridMultilevel"/>
    <w:tmpl w:val="588208A0"/>
    <w:lvl w:ilvl="0" w:tplc="0415000F">
      <w:start w:val="1"/>
      <w:numFmt w:val="decimal"/>
      <w:lvlText w:val="%1."/>
      <w:lvlJc w:val="left"/>
      <w:pPr>
        <w:ind w:left="213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  <w:rPr>
        <w:rFonts w:cs="Times New Roman"/>
      </w:rPr>
    </w:lvl>
  </w:abstractNum>
  <w:abstractNum w:abstractNumId="14" w15:restartNumberingAfterBreak="0">
    <w:nsid w:val="3EA3367D"/>
    <w:multiLevelType w:val="hybridMultilevel"/>
    <w:tmpl w:val="1F7089B8"/>
    <w:lvl w:ilvl="0" w:tplc="1A7ECEE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A0D0CCC"/>
    <w:multiLevelType w:val="hybridMultilevel"/>
    <w:tmpl w:val="ED6A8400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 w15:restartNumberingAfterBreak="0">
    <w:nsid w:val="4E892700"/>
    <w:multiLevelType w:val="hybridMultilevel"/>
    <w:tmpl w:val="C4AC739A"/>
    <w:lvl w:ilvl="0" w:tplc="00000005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84316439">
    <w:abstractNumId w:val="0"/>
  </w:num>
  <w:num w:numId="2" w16cid:durableId="2123647854">
    <w:abstractNumId w:val="1"/>
  </w:num>
  <w:num w:numId="3" w16cid:durableId="742144810">
    <w:abstractNumId w:val="2"/>
  </w:num>
  <w:num w:numId="4" w16cid:durableId="1620062292">
    <w:abstractNumId w:val="3"/>
  </w:num>
  <w:num w:numId="5" w16cid:durableId="395905973">
    <w:abstractNumId w:val="4"/>
  </w:num>
  <w:num w:numId="6" w16cid:durableId="1710641207">
    <w:abstractNumId w:val="5"/>
  </w:num>
  <w:num w:numId="7" w16cid:durableId="967517597">
    <w:abstractNumId w:val="6"/>
  </w:num>
  <w:num w:numId="8" w16cid:durableId="201404370">
    <w:abstractNumId w:val="7"/>
  </w:num>
  <w:num w:numId="9" w16cid:durableId="1833719985">
    <w:abstractNumId w:val="8"/>
  </w:num>
  <w:num w:numId="10" w16cid:durableId="90249410">
    <w:abstractNumId w:val="9"/>
  </w:num>
  <w:num w:numId="11" w16cid:durableId="1459104453">
    <w:abstractNumId w:val="10"/>
  </w:num>
  <w:num w:numId="12" w16cid:durableId="1169441544">
    <w:abstractNumId w:val="11"/>
  </w:num>
  <w:num w:numId="13" w16cid:durableId="692531406">
    <w:abstractNumId w:val="16"/>
  </w:num>
  <w:num w:numId="14" w16cid:durableId="1040278529">
    <w:abstractNumId w:val="12"/>
  </w:num>
  <w:num w:numId="15" w16cid:durableId="55860391">
    <w:abstractNumId w:val="15"/>
  </w:num>
  <w:num w:numId="16" w16cid:durableId="140924810">
    <w:abstractNumId w:val="13"/>
  </w:num>
  <w:num w:numId="17" w16cid:durableId="18428179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D67"/>
    <w:rsid w:val="00001173"/>
    <w:rsid w:val="00005B79"/>
    <w:rsid w:val="000064C3"/>
    <w:rsid w:val="00006883"/>
    <w:rsid w:val="00026A7C"/>
    <w:rsid w:val="00040447"/>
    <w:rsid w:val="00050DD5"/>
    <w:rsid w:val="0006256B"/>
    <w:rsid w:val="00065551"/>
    <w:rsid w:val="00086511"/>
    <w:rsid w:val="000A6FA9"/>
    <w:rsid w:val="000B79B0"/>
    <w:rsid w:val="000C30DC"/>
    <w:rsid w:val="000C66D1"/>
    <w:rsid w:val="000F4B12"/>
    <w:rsid w:val="00105804"/>
    <w:rsid w:val="0010690F"/>
    <w:rsid w:val="00106A54"/>
    <w:rsid w:val="00112FAC"/>
    <w:rsid w:val="001255DD"/>
    <w:rsid w:val="00132CC5"/>
    <w:rsid w:val="00170011"/>
    <w:rsid w:val="00225016"/>
    <w:rsid w:val="00237AE3"/>
    <w:rsid w:val="00255533"/>
    <w:rsid w:val="002915E3"/>
    <w:rsid w:val="002A221D"/>
    <w:rsid w:val="002A663D"/>
    <w:rsid w:val="002E0D97"/>
    <w:rsid w:val="002F48EF"/>
    <w:rsid w:val="00313463"/>
    <w:rsid w:val="00326C02"/>
    <w:rsid w:val="0033161C"/>
    <w:rsid w:val="00362F2C"/>
    <w:rsid w:val="00377579"/>
    <w:rsid w:val="003B4562"/>
    <w:rsid w:val="00414F1D"/>
    <w:rsid w:val="00444765"/>
    <w:rsid w:val="00484352"/>
    <w:rsid w:val="004972EA"/>
    <w:rsid w:val="004A0C23"/>
    <w:rsid w:val="004A2EBC"/>
    <w:rsid w:val="004A6AA3"/>
    <w:rsid w:val="004E1C95"/>
    <w:rsid w:val="005226EC"/>
    <w:rsid w:val="0052676B"/>
    <w:rsid w:val="0053220E"/>
    <w:rsid w:val="00552D25"/>
    <w:rsid w:val="00581FA1"/>
    <w:rsid w:val="00585733"/>
    <w:rsid w:val="005A495F"/>
    <w:rsid w:val="005C1AB8"/>
    <w:rsid w:val="005C308C"/>
    <w:rsid w:val="005F75BB"/>
    <w:rsid w:val="0065669C"/>
    <w:rsid w:val="00657031"/>
    <w:rsid w:val="00673D0F"/>
    <w:rsid w:val="0067418A"/>
    <w:rsid w:val="006859AB"/>
    <w:rsid w:val="00691EF9"/>
    <w:rsid w:val="00692161"/>
    <w:rsid w:val="00693459"/>
    <w:rsid w:val="006C72C2"/>
    <w:rsid w:val="00717C62"/>
    <w:rsid w:val="007613D1"/>
    <w:rsid w:val="007906DD"/>
    <w:rsid w:val="007F383F"/>
    <w:rsid w:val="00802A68"/>
    <w:rsid w:val="00806C31"/>
    <w:rsid w:val="00815EAE"/>
    <w:rsid w:val="00817567"/>
    <w:rsid w:val="008C22DB"/>
    <w:rsid w:val="008C5FD4"/>
    <w:rsid w:val="008E34AD"/>
    <w:rsid w:val="008F1EBD"/>
    <w:rsid w:val="00904634"/>
    <w:rsid w:val="00907D55"/>
    <w:rsid w:val="009247EA"/>
    <w:rsid w:val="00937188"/>
    <w:rsid w:val="0098653E"/>
    <w:rsid w:val="00997775"/>
    <w:rsid w:val="009C507E"/>
    <w:rsid w:val="009D3829"/>
    <w:rsid w:val="009D4737"/>
    <w:rsid w:val="009D61A4"/>
    <w:rsid w:val="009F4F6D"/>
    <w:rsid w:val="00A51A03"/>
    <w:rsid w:val="00A55977"/>
    <w:rsid w:val="00A711B1"/>
    <w:rsid w:val="00A7215C"/>
    <w:rsid w:val="00A95A17"/>
    <w:rsid w:val="00AA237E"/>
    <w:rsid w:val="00AC765D"/>
    <w:rsid w:val="00AE253B"/>
    <w:rsid w:val="00AE7D67"/>
    <w:rsid w:val="00B06238"/>
    <w:rsid w:val="00B10A25"/>
    <w:rsid w:val="00B12D87"/>
    <w:rsid w:val="00BC1A35"/>
    <w:rsid w:val="00BC2198"/>
    <w:rsid w:val="00BC32AB"/>
    <w:rsid w:val="00BC40CF"/>
    <w:rsid w:val="00BE5498"/>
    <w:rsid w:val="00BE5B02"/>
    <w:rsid w:val="00C0282D"/>
    <w:rsid w:val="00C11BB6"/>
    <w:rsid w:val="00C30AFD"/>
    <w:rsid w:val="00C503C3"/>
    <w:rsid w:val="00C56FF8"/>
    <w:rsid w:val="00C75EEA"/>
    <w:rsid w:val="00CB2FC1"/>
    <w:rsid w:val="00D10053"/>
    <w:rsid w:val="00D35284"/>
    <w:rsid w:val="00D44784"/>
    <w:rsid w:val="00D929F5"/>
    <w:rsid w:val="00E030E0"/>
    <w:rsid w:val="00E62407"/>
    <w:rsid w:val="00E70F69"/>
    <w:rsid w:val="00E830FF"/>
    <w:rsid w:val="00E8639F"/>
    <w:rsid w:val="00E9183A"/>
    <w:rsid w:val="00EA1986"/>
    <w:rsid w:val="00EB42D5"/>
    <w:rsid w:val="00EB5365"/>
    <w:rsid w:val="00EC2960"/>
    <w:rsid w:val="00EF00B4"/>
    <w:rsid w:val="00F24AA2"/>
    <w:rsid w:val="00F26B04"/>
    <w:rsid w:val="00F311B9"/>
    <w:rsid w:val="00F508BD"/>
    <w:rsid w:val="00F54645"/>
    <w:rsid w:val="00F65756"/>
    <w:rsid w:val="00F70928"/>
    <w:rsid w:val="00F71ED6"/>
    <w:rsid w:val="00FA3811"/>
    <w:rsid w:val="00FC1DE4"/>
    <w:rsid w:val="00FC2BC5"/>
    <w:rsid w:val="00FC5D22"/>
    <w:rsid w:val="00FE31C9"/>
    <w:rsid w:val="04E23A4B"/>
    <w:rsid w:val="29AA3492"/>
    <w:rsid w:val="56CF12BD"/>
    <w:rsid w:val="6480F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ED5EB5C"/>
  <w15:docId w15:val="{45A2697F-943E-460C-A2F9-2D5A57090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D55"/>
    <w:pPr>
      <w:suppressAutoHyphens/>
      <w:spacing w:after="200" w:line="276" w:lineRule="auto"/>
    </w:pPr>
    <w:rPr>
      <w:rFonts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E7D67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AE7D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E7D67"/>
    <w:rPr>
      <w:rFonts w:cs="Times New Roman"/>
    </w:rPr>
  </w:style>
  <w:style w:type="character" w:styleId="Hipercze">
    <w:name w:val="Hyperlink"/>
    <w:basedOn w:val="Domylnaczcionkaakapitu"/>
    <w:uiPriority w:val="99"/>
    <w:rsid w:val="00AE7D67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AE7D67"/>
    <w:pPr>
      <w:ind w:left="708"/>
    </w:pPr>
  </w:style>
  <w:style w:type="paragraph" w:customStyle="1" w:styleId="redniecieniowanie1akcent11">
    <w:name w:val="Średnie cieniowanie 1 — akcent 11"/>
    <w:rsid w:val="00AE7D67"/>
    <w:pPr>
      <w:suppressAutoHyphens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Default">
    <w:name w:val="Default"/>
    <w:uiPriority w:val="99"/>
    <w:rsid w:val="00AE7D67"/>
    <w:pPr>
      <w:suppressAutoHyphens/>
      <w:autoSpaceDE w:val="0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customStyle="1" w:styleId="Standard">
    <w:name w:val="Standard"/>
    <w:rsid w:val="00AE7D67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eastAsia="zh-CN" w:bidi="hi-IN"/>
    </w:rPr>
  </w:style>
  <w:style w:type="character" w:customStyle="1" w:styleId="Wzmianka1">
    <w:name w:val="Wzmianka1"/>
    <w:basedOn w:val="Domylnaczcionkaakapitu"/>
    <w:uiPriority w:val="99"/>
    <w:semiHidden/>
    <w:rsid w:val="006859AB"/>
    <w:rPr>
      <w:rFonts w:cs="Times New Roman"/>
      <w:color w:val="2B579A"/>
      <w:shd w:val="clear" w:color="auto" w:fill="E6E6E6"/>
    </w:rPr>
  </w:style>
  <w:style w:type="paragraph" w:styleId="Tekstdymka">
    <w:name w:val="Balloon Text"/>
    <w:basedOn w:val="Normalny"/>
    <w:link w:val="TekstdymkaZnak"/>
    <w:uiPriority w:val="99"/>
    <w:semiHidden/>
    <w:rsid w:val="00693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93459"/>
    <w:rPr>
      <w:rFonts w:ascii="Segoe UI" w:eastAsia="Times New Roman" w:hAnsi="Segoe UI" w:cs="Segoe UI"/>
      <w:sz w:val="18"/>
      <w:szCs w:val="18"/>
      <w:lang w:eastAsia="ar-SA" w:bidi="ar-SA"/>
    </w:rPr>
  </w:style>
  <w:style w:type="character" w:customStyle="1" w:styleId="NagwekZnak1">
    <w:name w:val="Nagłówek Znak1"/>
    <w:basedOn w:val="Domylnaczcionkaakapitu"/>
    <w:uiPriority w:val="99"/>
    <w:semiHidden/>
    <w:locked/>
    <w:rsid w:val="00657031"/>
    <w:rPr>
      <w:rFonts w:ascii="Calibri" w:hAnsi="Calibri" w:cs="Calibri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Sylwia Sikora</cp:lastModifiedBy>
  <cp:revision>6</cp:revision>
  <cp:lastPrinted>2018-04-17T09:36:00Z</cp:lastPrinted>
  <dcterms:created xsi:type="dcterms:W3CDTF">2026-04-21T09:10:00Z</dcterms:created>
  <dcterms:modified xsi:type="dcterms:W3CDTF">2026-04-23T05:34:00Z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a5e6dcdcc4ea8c192eb83a6d8af2b071fe97c69efa4ef37de8f4761d519049df</vt:lpwstr>
  </property>
</Properties>
</file>